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71" w:rsidRDefault="00224C71" w:rsidP="00224C71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24C71" w:rsidRDefault="00224C71" w:rsidP="00224C7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224C71" w:rsidRDefault="00224C71" w:rsidP="00224C71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ЗЕЙСКИЙ РАЙОН, АМУРСКАЯ ОБЛАСТЬ</w:t>
      </w:r>
    </w:p>
    <w:p w:rsidR="00224C71" w:rsidRDefault="00224C71" w:rsidP="00224C71">
      <w:pPr>
        <w:jc w:val="center"/>
        <w:rPr>
          <w:sz w:val="28"/>
          <w:szCs w:val="28"/>
        </w:rPr>
      </w:pPr>
    </w:p>
    <w:p w:rsidR="00224C71" w:rsidRDefault="00224C71" w:rsidP="00224C7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224C71" w:rsidRDefault="00224C71" w:rsidP="00224C71">
      <w:pPr>
        <w:rPr>
          <w:sz w:val="28"/>
          <w:szCs w:val="28"/>
        </w:rPr>
      </w:pPr>
    </w:p>
    <w:p w:rsidR="00224C71" w:rsidRDefault="00224C71" w:rsidP="00224C71">
      <w:pPr>
        <w:rPr>
          <w:sz w:val="28"/>
          <w:szCs w:val="28"/>
        </w:rPr>
      </w:pPr>
      <w:r>
        <w:rPr>
          <w:sz w:val="28"/>
          <w:szCs w:val="28"/>
        </w:rPr>
        <w:t>19.02.2015                                                                                                 № 48</w:t>
      </w:r>
    </w:p>
    <w:p w:rsidR="00224C71" w:rsidRDefault="00224C71" w:rsidP="00224C71">
      <w:pPr>
        <w:rPr>
          <w:sz w:val="28"/>
          <w:szCs w:val="28"/>
        </w:rPr>
      </w:pPr>
    </w:p>
    <w:p w:rsidR="009B2C6A" w:rsidRDefault="00224C71" w:rsidP="00224C71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с.Сосновый Бор</w:t>
      </w:r>
    </w:p>
    <w:p w:rsidR="00224C71" w:rsidRPr="00224C71" w:rsidRDefault="00224C71" w:rsidP="00224C71">
      <w:pPr>
        <w:jc w:val="center"/>
        <w:rPr>
          <w:sz w:val="28"/>
          <w:szCs w:val="28"/>
        </w:rPr>
      </w:pPr>
    </w:p>
    <w:p w:rsidR="00224C71" w:rsidRPr="00224C71" w:rsidRDefault="009B2C6A" w:rsidP="009B2C6A">
      <w:pPr>
        <w:pStyle w:val="4"/>
        <w:numPr>
          <w:ilvl w:val="3"/>
          <w:numId w:val="1"/>
        </w:numPr>
        <w:tabs>
          <w:tab w:val="left" w:pos="0"/>
        </w:tabs>
        <w:ind w:left="0" w:firstLine="0"/>
        <w:rPr>
          <w:rFonts w:eastAsia="Lucida Sans Unicode" w:cs="Tahoma"/>
          <w:b w:val="0"/>
          <w:szCs w:val="28"/>
        </w:rPr>
      </w:pPr>
      <w:r w:rsidRPr="00224C71">
        <w:rPr>
          <w:rFonts w:eastAsia="Times New Roman" w:cs="Tahoma"/>
          <w:b w:val="0"/>
          <w:color w:val="000000"/>
          <w:szCs w:val="28"/>
        </w:rPr>
        <w:t xml:space="preserve">Об утверждении Положения о </w:t>
      </w:r>
      <w:r w:rsidRPr="00224C71">
        <w:rPr>
          <w:rFonts w:eastAsia="Lucida Sans Unicode" w:cs="Times New Roman"/>
          <w:b w:val="0"/>
          <w:szCs w:val="28"/>
        </w:rPr>
        <w:t xml:space="preserve"> порядке начисления, сбора, взыскания и перечисления в бюджет  </w:t>
      </w:r>
      <w:r w:rsidR="00224C71" w:rsidRPr="00224C71">
        <w:rPr>
          <w:rFonts w:eastAsia="Lucida Sans Unicode" w:cs="Times New Roman"/>
          <w:b w:val="0"/>
          <w:szCs w:val="28"/>
        </w:rPr>
        <w:t xml:space="preserve">Сосновоборского сельсовета </w:t>
      </w:r>
      <w:r w:rsidRPr="00224C71">
        <w:rPr>
          <w:rFonts w:eastAsia="Times New Roman" w:cs="Tahoma"/>
          <w:b w:val="0"/>
          <w:color w:val="000000"/>
          <w:szCs w:val="28"/>
        </w:rPr>
        <w:t>платы  за наем</w:t>
      </w:r>
    </w:p>
    <w:p w:rsidR="009B2C6A" w:rsidRPr="00224C71" w:rsidRDefault="009B2C6A" w:rsidP="009B2C6A">
      <w:pPr>
        <w:pStyle w:val="4"/>
        <w:numPr>
          <w:ilvl w:val="3"/>
          <w:numId w:val="1"/>
        </w:numPr>
        <w:tabs>
          <w:tab w:val="left" w:pos="0"/>
        </w:tabs>
        <w:ind w:left="0" w:firstLine="0"/>
        <w:rPr>
          <w:rFonts w:eastAsia="Lucida Sans Unicode" w:cs="Tahoma"/>
          <w:b w:val="0"/>
          <w:szCs w:val="28"/>
        </w:rPr>
      </w:pPr>
      <w:r w:rsidRPr="00224C71">
        <w:rPr>
          <w:rFonts w:eastAsia="Times New Roman" w:cs="Tahoma"/>
          <w:b w:val="0"/>
          <w:color w:val="000000"/>
          <w:szCs w:val="28"/>
        </w:rPr>
        <w:t xml:space="preserve">  жилых помещений муниципального жилищного фонда </w:t>
      </w:r>
    </w:p>
    <w:p w:rsidR="009B2C6A" w:rsidRDefault="009B2C6A" w:rsidP="009B2C6A">
      <w:pPr>
        <w:jc w:val="center"/>
        <w:rPr>
          <w:rFonts w:eastAsia="Lucida Sans Unicode" w:cs="Tahoma"/>
          <w:b/>
          <w:bCs/>
          <w:sz w:val="28"/>
          <w:szCs w:val="28"/>
        </w:rPr>
      </w:pPr>
    </w:p>
    <w:p w:rsidR="00224C71" w:rsidRDefault="009B2C6A" w:rsidP="009B2C6A">
      <w:pPr>
        <w:jc w:val="both"/>
        <w:rPr>
          <w:rFonts w:eastAsia="Times New Roman" w:cs="Times New Roman"/>
          <w:bCs/>
          <w:color w:val="000000"/>
          <w:sz w:val="28"/>
          <w:szCs w:val="28"/>
          <w:lang w:eastAsia="ar-SA" w:bidi="ar-SA"/>
        </w:rPr>
      </w:pPr>
      <w:r>
        <w:rPr>
          <w:rFonts w:eastAsia="Lucida Sans Unicode" w:cs="Tahoma"/>
          <w:b/>
          <w:bCs/>
          <w:sz w:val="28"/>
          <w:szCs w:val="28"/>
        </w:rPr>
        <w:t xml:space="preserve">       </w:t>
      </w:r>
      <w:r>
        <w:rPr>
          <w:rFonts w:eastAsia="Lucida Sans Unicode" w:cs="Times New Roman"/>
          <w:sz w:val="28"/>
          <w:szCs w:val="28"/>
        </w:rPr>
        <w:t xml:space="preserve"> В целях установления единого </w:t>
      </w:r>
      <w:bookmarkStart w:id="0" w:name="C6"/>
      <w:bookmarkEnd w:id="0"/>
      <w:r>
        <w:rPr>
          <w:rFonts w:eastAsia="Lucida Sans Unicode" w:cs="Times New Roman"/>
          <w:sz w:val="28"/>
          <w:szCs w:val="28"/>
        </w:rPr>
        <w:t xml:space="preserve">порядка начисления, сбора и  учета платы граждан за пользование </w:t>
      </w:r>
      <w:bookmarkStart w:id="1" w:name="C9"/>
      <w:bookmarkEnd w:id="1"/>
      <w:r>
        <w:rPr>
          <w:rFonts w:eastAsia="Lucida Sans Unicode" w:cs="Times New Roman"/>
          <w:sz w:val="28"/>
          <w:szCs w:val="28"/>
        </w:rPr>
        <w:t xml:space="preserve">жилыми </w:t>
      </w:r>
      <w:bookmarkStart w:id="2" w:name="C10"/>
      <w:bookmarkEnd w:id="2"/>
      <w:r>
        <w:rPr>
          <w:rFonts w:eastAsia="Lucida Sans Unicode" w:cs="Times New Roman"/>
          <w:sz w:val="28"/>
          <w:szCs w:val="28"/>
        </w:rPr>
        <w:t>помещениями</w:t>
      </w:r>
      <w:bookmarkStart w:id="3" w:name="C15"/>
      <w:bookmarkEnd w:id="3"/>
      <w:r>
        <w:rPr>
          <w:rFonts w:eastAsia="Lucida Sans Unicode" w:cs="Times New Roman"/>
          <w:sz w:val="28"/>
          <w:szCs w:val="28"/>
        </w:rPr>
        <w:t xml:space="preserve"> (плата за наем) муниципального жилищного фонда, в соответствии со ст. 682 Гражданского кодекса Российской Федерации, ст. 41, 42 Бюджетного кодекса Российской Федерации, ст. 155 Жилищного кодекса Российской Федерации, ст. 14 Федерального закона от 06.10.2003 № 131-ФЗ «Об общих принципах </w:t>
      </w:r>
      <w:bookmarkStart w:id="4" w:name="C16"/>
      <w:bookmarkEnd w:id="4"/>
      <w:r>
        <w:rPr>
          <w:rFonts w:eastAsia="Lucida Sans Unicode" w:cs="Times New Roman"/>
          <w:sz w:val="28"/>
          <w:szCs w:val="28"/>
        </w:rPr>
        <w:t>организации местного самоуправления в Российской Федерации»,</w:t>
      </w:r>
      <w:r>
        <w:rPr>
          <w:rFonts w:eastAsia="Lucida Sans Unicode" w:cs="Tahoma"/>
          <w:b/>
          <w:bCs/>
          <w:sz w:val="28"/>
          <w:szCs w:val="28"/>
        </w:rPr>
        <w:t xml:space="preserve">  </w:t>
      </w:r>
      <w:r>
        <w:rPr>
          <w:rFonts w:eastAsia="Lucida Sans Unicode" w:cs="Tahoma"/>
          <w:sz w:val="28"/>
          <w:szCs w:val="28"/>
        </w:rPr>
        <w:t>руководствуясь</w:t>
      </w:r>
      <w:r>
        <w:rPr>
          <w:rFonts w:eastAsia="Times New Roman" w:cs="Times New Roman"/>
          <w:bCs/>
          <w:color w:val="000000"/>
          <w:sz w:val="28"/>
          <w:szCs w:val="28"/>
          <w:lang w:eastAsia="ar-SA" w:bidi="ar-SA"/>
        </w:rPr>
        <w:t xml:space="preserve"> Уставом</w:t>
      </w:r>
      <w:r w:rsidR="00224C71">
        <w:rPr>
          <w:rFonts w:eastAsia="Times New Roman" w:cs="Times New Roman"/>
          <w:bCs/>
          <w:color w:val="000000"/>
          <w:sz w:val="28"/>
          <w:szCs w:val="28"/>
          <w:lang w:eastAsia="ar-SA" w:bidi="ar-SA"/>
        </w:rPr>
        <w:t xml:space="preserve"> Сосновоборского сельсовета</w:t>
      </w:r>
    </w:p>
    <w:p w:rsidR="00224C71" w:rsidRDefault="00224C71" w:rsidP="009B2C6A">
      <w:pPr>
        <w:jc w:val="both"/>
        <w:rPr>
          <w:rFonts w:eastAsia="Times New Roman" w:cs="Times New Roman"/>
          <w:bCs/>
          <w:color w:val="000000"/>
          <w:sz w:val="28"/>
          <w:szCs w:val="28"/>
          <w:lang w:eastAsia="ar-SA" w:bidi="ar-SA"/>
        </w:rPr>
      </w:pPr>
    </w:p>
    <w:p w:rsidR="009B2C6A" w:rsidRDefault="009B2C6A" w:rsidP="009B2C6A">
      <w:pPr>
        <w:jc w:val="both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proofErr w:type="spellStart"/>
      <w:proofErr w:type="gramStart"/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>п</w:t>
      </w:r>
      <w:proofErr w:type="spellEnd"/>
      <w:proofErr w:type="gramEnd"/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о</w:t>
      </w:r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с</w:t>
      </w:r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т</w:t>
      </w:r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а</w:t>
      </w:r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spellStart"/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н</w:t>
      </w:r>
      <w:proofErr w:type="spellEnd"/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о</w:t>
      </w:r>
      <w:r w:rsidR="00181A4A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в</w:t>
      </w:r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л</w:t>
      </w:r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я</w:t>
      </w:r>
      <w:r w:rsidR="00224C71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  <w:lang w:eastAsia="ar-SA" w:bidi="ar-SA"/>
        </w:rPr>
        <w:t>ю:</w:t>
      </w:r>
    </w:p>
    <w:p w:rsidR="00224C71" w:rsidRDefault="00224C71" w:rsidP="009B2C6A">
      <w:pPr>
        <w:jc w:val="both"/>
        <w:rPr>
          <w:rFonts w:eastAsia="Times New Roman" w:cs="Times New Roman"/>
          <w:sz w:val="28"/>
          <w:szCs w:val="28"/>
          <w:lang w:eastAsia="ar-SA" w:bidi="ar-SA"/>
        </w:rPr>
      </w:pPr>
    </w:p>
    <w:p w:rsidR="009B2C6A" w:rsidRDefault="009B2C6A" w:rsidP="009B2C6A">
      <w:pPr>
        <w:jc w:val="both"/>
        <w:rPr>
          <w:rFonts w:eastAsia="Times New Roman" w:cs="Times New Roman"/>
          <w:bCs/>
          <w:sz w:val="28"/>
          <w:szCs w:val="28"/>
          <w:lang w:eastAsia="ar-SA" w:bidi="ar-SA"/>
        </w:rPr>
      </w:pPr>
      <w:r>
        <w:rPr>
          <w:rFonts w:eastAsia="Times New Roman" w:cs="Times New Roman"/>
          <w:sz w:val="28"/>
          <w:szCs w:val="28"/>
          <w:lang w:eastAsia="ar-SA" w:bidi="ar-SA"/>
        </w:rPr>
        <w:tab/>
        <w:t xml:space="preserve">1. Утвердить Положение </w:t>
      </w:r>
      <w:r>
        <w:rPr>
          <w:rFonts w:eastAsia="Times New Roman" w:cs="Times New Roman"/>
          <w:color w:val="000000"/>
          <w:sz w:val="28"/>
          <w:szCs w:val="28"/>
        </w:rPr>
        <w:t xml:space="preserve">о </w:t>
      </w:r>
      <w:r>
        <w:rPr>
          <w:rFonts w:eastAsia="Lucida Sans Unicode" w:cs="Times New Roman"/>
          <w:sz w:val="28"/>
          <w:szCs w:val="28"/>
        </w:rPr>
        <w:t xml:space="preserve"> порядке начисления, сбора, взыскания и перечисления  в бюджет </w:t>
      </w:r>
      <w:r w:rsidR="00224C71">
        <w:rPr>
          <w:rFonts w:eastAsia="Lucida Sans Unicode" w:cs="Times New Roman"/>
          <w:sz w:val="28"/>
          <w:szCs w:val="28"/>
        </w:rPr>
        <w:t xml:space="preserve">Сосновоборского сельсовета </w:t>
      </w:r>
      <w:r>
        <w:rPr>
          <w:rFonts w:eastAsia="Times New Roman" w:cs="Times New Roman"/>
          <w:color w:val="000000"/>
          <w:sz w:val="28"/>
          <w:szCs w:val="28"/>
        </w:rPr>
        <w:t>платы  за наем</w:t>
      </w:r>
      <w:r>
        <w:rPr>
          <w:rFonts w:eastAsia="Times New Roman" w:cs="Times New Roman"/>
          <w:sz w:val="28"/>
          <w:szCs w:val="28"/>
          <w:lang w:eastAsia="ar-SA" w:bidi="ar-SA"/>
        </w:rPr>
        <w:t xml:space="preserve"> жилых помещений муниципального жилищного фонда  согласно приложению к настоящему постановлению.</w:t>
      </w:r>
    </w:p>
    <w:p w:rsidR="009B2C6A" w:rsidRDefault="009B2C6A" w:rsidP="009B2C6A">
      <w:pPr>
        <w:jc w:val="both"/>
        <w:rPr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  <w:lang w:eastAsia="ar-SA" w:bidi="ar-SA"/>
        </w:rPr>
        <w:t xml:space="preserve">     2</w:t>
      </w:r>
      <w:r>
        <w:rPr>
          <w:sz w:val="28"/>
          <w:szCs w:val="28"/>
        </w:rPr>
        <w:t>.  Опубликоват</w:t>
      </w:r>
      <w:r w:rsidR="00224C71">
        <w:rPr>
          <w:sz w:val="28"/>
          <w:szCs w:val="28"/>
        </w:rPr>
        <w:t>ь   настоящее   постановление  в информационном бюллет</w:t>
      </w:r>
      <w:r w:rsidR="00181A4A">
        <w:rPr>
          <w:sz w:val="28"/>
          <w:szCs w:val="28"/>
        </w:rPr>
        <w:t>е</w:t>
      </w:r>
      <w:r w:rsidR="00224C71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и разместить на официальном сайте </w:t>
      </w:r>
      <w:r>
        <w:rPr>
          <w:rFonts w:eastAsia="Times New Roman" w:cs="Tahoma"/>
          <w:color w:val="000000"/>
          <w:sz w:val="28"/>
          <w:szCs w:val="28"/>
        </w:rPr>
        <w:t>администрации</w:t>
      </w:r>
      <w:r w:rsidR="00224C71">
        <w:rPr>
          <w:rFonts w:eastAsia="Times New Roman" w:cs="Tahoma"/>
          <w:color w:val="000000"/>
          <w:sz w:val="28"/>
          <w:szCs w:val="28"/>
        </w:rPr>
        <w:t xml:space="preserve"> Сосновоборского сельсовета</w:t>
      </w:r>
      <w:r>
        <w:rPr>
          <w:rFonts w:eastAsia="Lucida Sans Unicode" w:cs="Tahoma"/>
          <w:sz w:val="28"/>
          <w:szCs w:val="28"/>
        </w:rPr>
        <w:t>.</w:t>
      </w:r>
    </w:p>
    <w:p w:rsidR="009B2C6A" w:rsidRDefault="009B2C6A" w:rsidP="009B2C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B2C6A" w:rsidRDefault="009B2C6A" w:rsidP="009B2C6A">
      <w:pPr>
        <w:jc w:val="both"/>
        <w:rPr>
          <w:sz w:val="28"/>
          <w:szCs w:val="28"/>
        </w:rPr>
      </w:pPr>
    </w:p>
    <w:p w:rsidR="009B2C6A" w:rsidRDefault="009B2C6A" w:rsidP="009B2C6A">
      <w:pPr>
        <w:rPr>
          <w:sz w:val="28"/>
          <w:szCs w:val="28"/>
        </w:rPr>
      </w:pPr>
    </w:p>
    <w:p w:rsidR="00224C71" w:rsidRDefault="009B2C6A" w:rsidP="00224C7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24C71">
        <w:rPr>
          <w:sz w:val="28"/>
          <w:szCs w:val="28"/>
        </w:rPr>
        <w:t>сельсовета                                                                                    Н.В.Ельчин</w:t>
      </w:r>
    </w:p>
    <w:p w:rsidR="009B2C6A" w:rsidRDefault="009B2C6A" w:rsidP="009B2C6A">
      <w:pPr>
        <w:jc w:val="both"/>
        <w:rPr>
          <w:sz w:val="28"/>
          <w:szCs w:val="28"/>
        </w:rPr>
      </w:pPr>
    </w:p>
    <w:p w:rsidR="009B2C6A" w:rsidRDefault="009B2C6A" w:rsidP="009B2C6A">
      <w:pPr>
        <w:rPr>
          <w:sz w:val="28"/>
          <w:szCs w:val="28"/>
        </w:rPr>
      </w:pPr>
    </w:p>
    <w:p w:rsidR="009B2C6A" w:rsidRDefault="009B2C6A" w:rsidP="009B2C6A">
      <w:pPr>
        <w:tabs>
          <w:tab w:val="left" w:pos="540"/>
          <w:tab w:val="left" w:pos="720"/>
        </w:tabs>
        <w:jc w:val="center"/>
        <w:rPr>
          <w:b/>
        </w:rPr>
      </w:pPr>
      <w:r>
        <w:rPr>
          <w:b/>
        </w:rPr>
        <w:t xml:space="preserve">                                            </w:t>
      </w:r>
    </w:p>
    <w:p w:rsidR="009B2C6A" w:rsidRDefault="009B2C6A" w:rsidP="009B2C6A">
      <w:pPr>
        <w:tabs>
          <w:tab w:val="left" w:pos="540"/>
          <w:tab w:val="left" w:pos="720"/>
        </w:tabs>
        <w:jc w:val="center"/>
      </w:pPr>
      <w:r>
        <w:rPr>
          <w:b/>
        </w:rPr>
        <w:t xml:space="preserve">                                                                                     </w:t>
      </w:r>
    </w:p>
    <w:p w:rsidR="009B2C6A" w:rsidRDefault="009B2C6A" w:rsidP="009B2C6A">
      <w:pPr>
        <w:tabs>
          <w:tab w:val="left" w:pos="540"/>
          <w:tab w:val="left" w:pos="720"/>
        </w:tabs>
        <w:jc w:val="center"/>
      </w:pPr>
    </w:p>
    <w:p w:rsidR="009B2C6A" w:rsidRDefault="009B2C6A" w:rsidP="009B2C6A">
      <w:pPr>
        <w:tabs>
          <w:tab w:val="left" w:pos="540"/>
          <w:tab w:val="left" w:pos="720"/>
        </w:tabs>
        <w:jc w:val="center"/>
      </w:pPr>
      <w:r>
        <w:rPr>
          <w:b/>
        </w:rPr>
        <w:t xml:space="preserve">                                           </w:t>
      </w:r>
    </w:p>
    <w:p w:rsidR="009B2C6A" w:rsidRDefault="009B2C6A" w:rsidP="009B2C6A">
      <w:pPr>
        <w:tabs>
          <w:tab w:val="left" w:pos="540"/>
          <w:tab w:val="left" w:pos="720"/>
        </w:tabs>
        <w:jc w:val="center"/>
      </w:pPr>
    </w:p>
    <w:p w:rsidR="009B2C6A" w:rsidRDefault="009B2C6A" w:rsidP="009B2C6A">
      <w:pPr>
        <w:tabs>
          <w:tab w:val="left" w:pos="540"/>
          <w:tab w:val="left" w:pos="720"/>
        </w:tabs>
        <w:jc w:val="center"/>
        <w:rPr>
          <w:b/>
        </w:rPr>
      </w:pPr>
      <w:r>
        <w:rPr>
          <w:b/>
        </w:rPr>
        <w:t xml:space="preserve">                                           </w:t>
      </w:r>
    </w:p>
    <w:p w:rsidR="00315C8A" w:rsidRDefault="009B2C6A" w:rsidP="009B2C6A">
      <w:pPr>
        <w:tabs>
          <w:tab w:val="left" w:pos="540"/>
          <w:tab w:val="left" w:pos="720"/>
        </w:tabs>
        <w:jc w:val="center"/>
        <w:rPr>
          <w:b/>
        </w:rPr>
      </w:pPr>
      <w:r>
        <w:rPr>
          <w:b/>
        </w:rPr>
        <w:t xml:space="preserve">                                             </w:t>
      </w:r>
    </w:p>
    <w:p w:rsidR="00264521" w:rsidRDefault="00315C8A" w:rsidP="009B2C6A">
      <w:pPr>
        <w:tabs>
          <w:tab w:val="left" w:pos="540"/>
          <w:tab w:val="left" w:pos="720"/>
        </w:tabs>
        <w:jc w:val="center"/>
      </w:pPr>
      <w:r>
        <w:rPr>
          <w:b/>
        </w:rPr>
        <w:t xml:space="preserve">                                                             </w:t>
      </w:r>
      <w:r w:rsidR="009B2C6A">
        <w:t xml:space="preserve"> </w:t>
      </w:r>
    </w:p>
    <w:p w:rsidR="00264521" w:rsidRDefault="00264521" w:rsidP="009B2C6A">
      <w:pPr>
        <w:tabs>
          <w:tab w:val="left" w:pos="540"/>
          <w:tab w:val="left" w:pos="720"/>
        </w:tabs>
        <w:jc w:val="center"/>
      </w:pPr>
    </w:p>
    <w:sectPr w:rsidR="00264521" w:rsidSect="00181A4A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4647" w:hanging="720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171" w:hanging="720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055" w:hanging="1080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579" w:hanging="1080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463" w:hanging="1440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987" w:hanging="144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871" w:hanging="1800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755" w:hanging="2160"/>
      </w:pPr>
      <w:rPr>
        <w:rFonts w:ascii="Wingdings 2" w:hAnsi="Wingdings 2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C6A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6300"/>
    <w:rsid w:val="00027025"/>
    <w:rsid w:val="000273DF"/>
    <w:rsid w:val="000301B3"/>
    <w:rsid w:val="00030BEB"/>
    <w:rsid w:val="00033225"/>
    <w:rsid w:val="000335D0"/>
    <w:rsid w:val="00033D8A"/>
    <w:rsid w:val="000349B8"/>
    <w:rsid w:val="000369C8"/>
    <w:rsid w:val="00036A32"/>
    <w:rsid w:val="0003735E"/>
    <w:rsid w:val="000374A1"/>
    <w:rsid w:val="00037B06"/>
    <w:rsid w:val="00041215"/>
    <w:rsid w:val="00041A36"/>
    <w:rsid w:val="0004242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97D"/>
    <w:rsid w:val="00053309"/>
    <w:rsid w:val="000543B6"/>
    <w:rsid w:val="0005485D"/>
    <w:rsid w:val="00055F85"/>
    <w:rsid w:val="00056C58"/>
    <w:rsid w:val="00057271"/>
    <w:rsid w:val="0005790F"/>
    <w:rsid w:val="00060B9E"/>
    <w:rsid w:val="00061882"/>
    <w:rsid w:val="00062983"/>
    <w:rsid w:val="00062C99"/>
    <w:rsid w:val="00062DEC"/>
    <w:rsid w:val="00063CDC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52F1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E0E"/>
    <w:rsid w:val="000902E4"/>
    <w:rsid w:val="00090860"/>
    <w:rsid w:val="00090CC8"/>
    <w:rsid w:val="0009196E"/>
    <w:rsid w:val="00092A80"/>
    <w:rsid w:val="000943AC"/>
    <w:rsid w:val="00094E28"/>
    <w:rsid w:val="00095D56"/>
    <w:rsid w:val="000A00E4"/>
    <w:rsid w:val="000A0503"/>
    <w:rsid w:val="000A1038"/>
    <w:rsid w:val="000A1313"/>
    <w:rsid w:val="000A2221"/>
    <w:rsid w:val="000A3865"/>
    <w:rsid w:val="000A4C05"/>
    <w:rsid w:val="000A5FF4"/>
    <w:rsid w:val="000A65D6"/>
    <w:rsid w:val="000A7151"/>
    <w:rsid w:val="000A765D"/>
    <w:rsid w:val="000A7AD0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B14"/>
    <w:rsid w:val="000B61FE"/>
    <w:rsid w:val="000B63DD"/>
    <w:rsid w:val="000B65EF"/>
    <w:rsid w:val="000B677B"/>
    <w:rsid w:val="000B6C8F"/>
    <w:rsid w:val="000B6D9C"/>
    <w:rsid w:val="000B6DE5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939"/>
    <w:rsid w:val="000D4CCD"/>
    <w:rsid w:val="000D6A1E"/>
    <w:rsid w:val="000D70FE"/>
    <w:rsid w:val="000D7AB8"/>
    <w:rsid w:val="000E0015"/>
    <w:rsid w:val="000E498C"/>
    <w:rsid w:val="000E5829"/>
    <w:rsid w:val="000E5F53"/>
    <w:rsid w:val="000E6192"/>
    <w:rsid w:val="000E76B9"/>
    <w:rsid w:val="000F25B7"/>
    <w:rsid w:val="000F2B4A"/>
    <w:rsid w:val="000F3F3E"/>
    <w:rsid w:val="000F40B2"/>
    <w:rsid w:val="000F4334"/>
    <w:rsid w:val="000F47C1"/>
    <w:rsid w:val="000F665E"/>
    <w:rsid w:val="0010103B"/>
    <w:rsid w:val="00102B6F"/>
    <w:rsid w:val="00102F1C"/>
    <w:rsid w:val="001049D1"/>
    <w:rsid w:val="0010649F"/>
    <w:rsid w:val="001066FA"/>
    <w:rsid w:val="00106ADF"/>
    <w:rsid w:val="00107116"/>
    <w:rsid w:val="00107382"/>
    <w:rsid w:val="0011224A"/>
    <w:rsid w:val="00112841"/>
    <w:rsid w:val="00112C43"/>
    <w:rsid w:val="001177DF"/>
    <w:rsid w:val="00117B9B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897"/>
    <w:rsid w:val="00126E92"/>
    <w:rsid w:val="00127343"/>
    <w:rsid w:val="0012797B"/>
    <w:rsid w:val="00127D3C"/>
    <w:rsid w:val="00127EBC"/>
    <w:rsid w:val="001303B1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AD7"/>
    <w:rsid w:val="00152D1C"/>
    <w:rsid w:val="001531F4"/>
    <w:rsid w:val="001553DA"/>
    <w:rsid w:val="0015686F"/>
    <w:rsid w:val="001570F7"/>
    <w:rsid w:val="0016026A"/>
    <w:rsid w:val="00160E30"/>
    <w:rsid w:val="00161B71"/>
    <w:rsid w:val="0016287C"/>
    <w:rsid w:val="00163F61"/>
    <w:rsid w:val="00164875"/>
    <w:rsid w:val="00164A13"/>
    <w:rsid w:val="00165645"/>
    <w:rsid w:val="0016578B"/>
    <w:rsid w:val="00165D37"/>
    <w:rsid w:val="00165DF3"/>
    <w:rsid w:val="00166F85"/>
    <w:rsid w:val="0016776F"/>
    <w:rsid w:val="0016786B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F9E"/>
    <w:rsid w:val="0018142C"/>
    <w:rsid w:val="00181A4A"/>
    <w:rsid w:val="001829D3"/>
    <w:rsid w:val="00184554"/>
    <w:rsid w:val="001854F7"/>
    <w:rsid w:val="00185932"/>
    <w:rsid w:val="0018651B"/>
    <w:rsid w:val="00190FEB"/>
    <w:rsid w:val="00191CF6"/>
    <w:rsid w:val="0019321B"/>
    <w:rsid w:val="00194267"/>
    <w:rsid w:val="00194D7D"/>
    <w:rsid w:val="0019529F"/>
    <w:rsid w:val="00196546"/>
    <w:rsid w:val="00197F6A"/>
    <w:rsid w:val="001A00B5"/>
    <w:rsid w:val="001A08FE"/>
    <w:rsid w:val="001A1039"/>
    <w:rsid w:val="001A1B59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425F"/>
    <w:rsid w:val="001B44F4"/>
    <w:rsid w:val="001B5430"/>
    <w:rsid w:val="001B5622"/>
    <w:rsid w:val="001B571D"/>
    <w:rsid w:val="001B5FF2"/>
    <w:rsid w:val="001B6318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7EEC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4102"/>
    <w:rsid w:val="001E425E"/>
    <w:rsid w:val="001E4D9A"/>
    <w:rsid w:val="001E5C30"/>
    <w:rsid w:val="001E6016"/>
    <w:rsid w:val="001E765A"/>
    <w:rsid w:val="001E77C2"/>
    <w:rsid w:val="001F0D3C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111D4"/>
    <w:rsid w:val="0021120B"/>
    <w:rsid w:val="002112AC"/>
    <w:rsid w:val="002114A0"/>
    <w:rsid w:val="00212598"/>
    <w:rsid w:val="00213D50"/>
    <w:rsid w:val="00214310"/>
    <w:rsid w:val="00214DF9"/>
    <w:rsid w:val="00215ADC"/>
    <w:rsid w:val="00217035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C71"/>
    <w:rsid w:val="0022622A"/>
    <w:rsid w:val="002263C4"/>
    <w:rsid w:val="00226B4B"/>
    <w:rsid w:val="002270EB"/>
    <w:rsid w:val="0023010A"/>
    <w:rsid w:val="00230F62"/>
    <w:rsid w:val="00231E34"/>
    <w:rsid w:val="00233BBE"/>
    <w:rsid w:val="00234571"/>
    <w:rsid w:val="00234946"/>
    <w:rsid w:val="002351CE"/>
    <w:rsid w:val="00235952"/>
    <w:rsid w:val="002363AD"/>
    <w:rsid w:val="0023668B"/>
    <w:rsid w:val="002368D4"/>
    <w:rsid w:val="00236A6F"/>
    <w:rsid w:val="0024260D"/>
    <w:rsid w:val="002441C2"/>
    <w:rsid w:val="002466A2"/>
    <w:rsid w:val="0024691E"/>
    <w:rsid w:val="00246FB1"/>
    <w:rsid w:val="00247DFE"/>
    <w:rsid w:val="00247F58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6001A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4521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6F1"/>
    <w:rsid w:val="002951F0"/>
    <w:rsid w:val="002977B8"/>
    <w:rsid w:val="002978C9"/>
    <w:rsid w:val="002978D1"/>
    <w:rsid w:val="002A066F"/>
    <w:rsid w:val="002A07C3"/>
    <w:rsid w:val="002A0A0F"/>
    <w:rsid w:val="002A0A30"/>
    <w:rsid w:val="002A24F6"/>
    <w:rsid w:val="002A272B"/>
    <w:rsid w:val="002A4568"/>
    <w:rsid w:val="002A6155"/>
    <w:rsid w:val="002A66CF"/>
    <w:rsid w:val="002A66E2"/>
    <w:rsid w:val="002A67E9"/>
    <w:rsid w:val="002A6AE8"/>
    <w:rsid w:val="002A6DAC"/>
    <w:rsid w:val="002A7D1D"/>
    <w:rsid w:val="002B109F"/>
    <w:rsid w:val="002B4500"/>
    <w:rsid w:val="002B5746"/>
    <w:rsid w:val="002B593F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2195"/>
    <w:rsid w:val="002D3758"/>
    <w:rsid w:val="002D46AA"/>
    <w:rsid w:val="002D477B"/>
    <w:rsid w:val="002D5237"/>
    <w:rsid w:val="002D75E7"/>
    <w:rsid w:val="002E2E8B"/>
    <w:rsid w:val="002E314A"/>
    <w:rsid w:val="002E432F"/>
    <w:rsid w:val="002E5076"/>
    <w:rsid w:val="002E509F"/>
    <w:rsid w:val="002E6F34"/>
    <w:rsid w:val="002F01CC"/>
    <w:rsid w:val="002F0211"/>
    <w:rsid w:val="002F2D36"/>
    <w:rsid w:val="002F429B"/>
    <w:rsid w:val="002F442A"/>
    <w:rsid w:val="002F5703"/>
    <w:rsid w:val="002F5AE3"/>
    <w:rsid w:val="002F5F5B"/>
    <w:rsid w:val="002F6A5E"/>
    <w:rsid w:val="00300290"/>
    <w:rsid w:val="00300687"/>
    <w:rsid w:val="00300DE4"/>
    <w:rsid w:val="0030137E"/>
    <w:rsid w:val="003029AA"/>
    <w:rsid w:val="00304412"/>
    <w:rsid w:val="003052DC"/>
    <w:rsid w:val="00306749"/>
    <w:rsid w:val="00306F8E"/>
    <w:rsid w:val="0030745A"/>
    <w:rsid w:val="003075AC"/>
    <w:rsid w:val="0030765E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5C8A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5C99"/>
    <w:rsid w:val="00335DFF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5884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D78"/>
    <w:rsid w:val="00377FE6"/>
    <w:rsid w:val="00380E6E"/>
    <w:rsid w:val="003810D2"/>
    <w:rsid w:val="00381291"/>
    <w:rsid w:val="0038160B"/>
    <w:rsid w:val="00382807"/>
    <w:rsid w:val="00382887"/>
    <w:rsid w:val="00382BE2"/>
    <w:rsid w:val="00382E86"/>
    <w:rsid w:val="003833CC"/>
    <w:rsid w:val="0038395C"/>
    <w:rsid w:val="00383AFB"/>
    <w:rsid w:val="00384C39"/>
    <w:rsid w:val="003857E2"/>
    <w:rsid w:val="00386D6D"/>
    <w:rsid w:val="00387CA4"/>
    <w:rsid w:val="00391035"/>
    <w:rsid w:val="003917AE"/>
    <w:rsid w:val="00391E55"/>
    <w:rsid w:val="003926E6"/>
    <w:rsid w:val="003929D5"/>
    <w:rsid w:val="0039393B"/>
    <w:rsid w:val="003939B4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8B4"/>
    <w:rsid w:val="003A67A7"/>
    <w:rsid w:val="003A7B5A"/>
    <w:rsid w:val="003B02A7"/>
    <w:rsid w:val="003B08EA"/>
    <w:rsid w:val="003B1405"/>
    <w:rsid w:val="003B1DAA"/>
    <w:rsid w:val="003B1F93"/>
    <w:rsid w:val="003B36FC"/>
    <w:rsid w:val="003B3D20"/>
    <w:rsid w:val="003B3FC5"/>
    <w:rsid w:val="003B4838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C49"/>
    <w:rsid w:val="003C3522"/>
    <w:rsid w:val="003C400D"/>
    <w:rsid w:val="003C5BD5"/>
    <w:rsid w:val="003C5F5B"/>
    <w:rsid w:val="003C6D9F"/>
    <w:rsid w:val="003C72AB"/>
    <w:rsid w:val="003C7C69"/>
    <w:rsid w:val="003D0490"/>
    <w:rsid w:val="003D0E2E"/>
    <w:rsid w:val="003D1913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0DC"/>
    <w:rsid w:val="003E1242"/>
    <w:rsid w:val="003E2393"/>
    <w:rsid w:val="003E2711"/>
    <w:rsid w:val="003E4B05"/>
    <w:rsid w:val="003E515E"/>
    <w:rsid w:val="003E575E"/>
    <w:rsid w:val="003E575F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FD7"/>
    <w:rsid w:val="004006CE"/>
    <w:rsid w:val="00400F0E"/>
    <w:rsid w:val="00401A1F"/>
    <w:rsid w:val="00403002"/>
    <w:rsid w:val="004037A6"/>
    <w:rsid w:val="00404212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4966"/>
    <w:rsid w:val="00416649"/>
    <w:rsid w:val="00417773"/>
    <w:rsid w:val="00417F34"/>
    <w:rsid w:val="00420965"/>
    <w:rsid w:val="0042160E"/>
    <w:rsid w:val="00421E0A"/>
    <w:rsid w:val="0042225D"/>
    <w:rsid w:val="0042428A"/>
    <w:rsid w:val="00424704"/>
    <w:rsid w:val="00424AEC"/>
    <w:rsid w:val="00424BE7"/>
    <w:rsid w:val="00424C20"/>
    <w:rsid w:val="0042513F"/>
    <w:rsid w:val="004251C5"/>
    <w:rsid w:val="00426368"/>
    <w:rsid w:val="00427D42"/>
    <w:rsid w:val="0043009A"/>
    <w:rsid w:val="00430723"/>
    <w:rsid w:val="00430DA6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3145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48F"/>
    <w:rsid w:val="004507E6"/>
    <w:rsid w:val="0045110B"/>
    <w:rsid w:val="004526B8"/>
    <w:rsid w:val="0045280F"/>
    <w:rsid w:val="0045291B"/>
    <w:rsid w:val="00452C9B"/>
    <w:rsid w:val="00453409"/>
    <w:rsid w:val="0045398A"/>
    <w:rsid w:val="00453C5B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E53"/>
    <w:rsid w:val="004629EB"/>
    <w:rsid w:val="0046306A"/>
    <w:rsid w:val="00463337"/>
    <w:rsid w:val="00464143"/>
    <w:rsid w:val="004647AD"/>
    <w:rsid w:val="00465D74"/>
    <w:rsid w:val="00466578"/>
    <w:rsid w:val="00466E13"/>
    <w:rsid w:val="00470556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B71"/>
    <w:rsid w:val="0048559B"/>
    <w:rsid w:val="004859D6"/>
    <w:rsid w:val="00485DC8"/>
    <w:rsid w:val="0048610B"/>
    <w:rsid w:val="0048652A"/>
    <w:rsid w:val="00486B15"/>
    <w:rsid w:val="00490CE9"/>
    <w:rsid w:val="00491592"/>
    <w:rsid w:val="004916FC"/>
    <w:rsid w:val="00491D15"/>
    <w:rsid w:val="00492760"/>
    <w:rsid w:val="0049351D"/>
    <w:rsid w:val="00496943"/>
    <w:rsid w:val="00496BC8"/>
    <w:rsid w:val="004972FF"/>
    <w:rsid w:val="004979B4"/>
    <w:rsid w:val="004A009F"/>
    <w:rsid w:val="004A041B"/>
    <w:rsid w:val="004A0A90"/>
    <w:rsid w:val="004A13D8"/>
    <w:rsid w:val="004A1A57"/>
    <w:rsid w:val="004A1B09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4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1C1"/>
    <w:rsid w:val="004B75F2"/>
    <w:rsid w:val="004C0644"/>
    <w:rsid w:val="004C0AFF"/>
    <w:rsid w:val="004C1A43"/>
    <w:rsid w:val="004C2444"/>
    <w:rsid w:val="004C2478"/>
    <w:rsid w:val="004C2E88"/>
    <w:rsid w:val="004C3F5E"/>
    <w:rsid w:val="004C4A41"/>
    <w:rsid w:val="004C5367"/>
    <w:rsid w:val="004C5673"/>
    <w:rsid w:val="004C6217"/>
    <w:rsid w:val="004C75DB"/>
    <w:rsid w:val="004D0603"/>
    <w:rsid w:val="004D0804"/>
    <w:rsid w:val="004D24E1"/>
    <w:rsid w:val="004D24EA"/>
    <w:rsid w:val="004D33E6"/>
    <w:rsid w:val="004D4FD3"/>
    <w:rsid w:val="004D6CD1"/>
    <w:rsid w:val="004D721D"/>
    <w:rsid w:val="004E058C"/>
    <w:rsid w:val="004E0755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F0F3E"/>
    <w:rsid w:val="004F102B"/>
    <w:rsid w:val="004F2023"/>
    <w:rsid w:val="004F2208"/>
    <w:rsid w:val="004F2E51"/>
    <w:rsid w:val="004F2F3C"/>
    <w:rsid w:val="004F3247"/>
    <w:rsid w:val="004F3573"/>
    <w:rsid w:val="004F7E9D"/>
    <w:rsid w:val="0050040C"/>
    <w:rsid w:val="0050093A"/>
    <w:rsid w:val="0050149A"/>
    <w:rsid w:val="00501519"/>
    <w:rsid w:val="00501A4C"/>
    <w:rsid w:val="00502111"/>
    <w:rsid w:val="005023DE"/>
    <w:rsid w:val="005041CE"/>
    <w:rsid w:val="00504EA7"/>
    <w:rsid w:val="005057E6"/>
    <w:rsid w:val="00505E31"/>
    <w:rsid w:val="00506087"/>
    <w:rsid w:val="00511710"/>
    <w:rsid w:val="005120D2"/>
    <w:rsid w:val="0051270B"/>
    <w:rsid w:val="005131AE"/>
    <w:rsid w:val="00513ED9"/>
    <w:rsid w:val="00514703"/>
    <w:rsid w:val="00514EE6"/>
    <w:rsid w:val="005150FC"/>
    <w:rsid w:val="00515A58"/>
    <w:rsid w:val="00516189"/>
    <w:rsid w:val="00516231"/>
    <w:rsid w:val="005166E2"/>
    <w:rsid w:val="0052070C"/>
    <w:rsid w:val="005214C3"/>
    <w:rsid w:val="0052158A"/>
    <w:rsid w:val="005215B9"/>
    <w:rsid w:val="00521D18"/>
    <w:rsid w:val="0052222E"/>
    <w:rsid w:val="0052457E"/>
    <w:rsid w:val="005260EF"/>
    <w:rsid w:val="005263CF"/>
    <w:rsid w:val="00526B9E"/>
    <w:rsid w:val="005277EA"/>
    <w:rsid w:val="00527FAD"/>
    <w:rsid w:val="005305C9"/>
    <w:rsid w:val="0053064F"/>
    <w:rsid w:val="0053229F"/>
    <w:rsid w:val="005324DD"/>
    <w:rsid w:val="00535683"/>
    <w:rsid w:val="0053647F"/>
    <w:rsid w:val="005365A2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F13"/>
    <w:rsid w:val="005543E3"/>
    <w:rsid w:val="0055456D"/>
    <w:rsid w:val="00554D1A"/>
    <w:rsid w:val="0055585A"/>
    <w:rsid w:val="00555A64"/>
    <w:rsid w:val="00555BE8"/>
    <w:rsid w:val="0055691B"/>
    <w:rsid w:val="00556E51"/>
    <w:rsid w:val="00556FDF"/>
    <w:rsid w:val="0055716F"/>
    <w:rsid w:val="0056016C"/>
    <w:rsid w:val="005601D0"/>
    <w:rsid w:val="00561D95"/>
    <w:rsid w:val="00561ED8"/>
    <w:rsid w:val="00562C16"/>
    <w:rsid w:val="005639A1"/>
    <w:rsid w:val="00563A29"/>
    <w:rsid w:val="00566C75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83C"/>
    <w:rsid w:val="005A2887"/>
    <w:rsid w:val="005A44BB"/>
    <w:rsid w:val="005A51EE"/>
    <w:rsid w:val="005A79DB"/>
    <w:rsid w:val="005A7E10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483E"/>
    <w:rsid w:val="005E7973"/>
    <w:rsid w:val="005F0335"/>
    <w:rsid w:val="005F046C"/>
    <w:rsid w:val="005F1059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3A81"/>
    <w:rsid w:val="00604296"/>
    <w:rsid w:val="00604587"/>
    <w:rsid w:val="006052DD"/>
    <w:rsid w:val="00605723"/>
    <w:rsid w:val="00605E39"/>
    <w:rsid w:val="006070CB"/>
    <w:rsid w:val="00607EB5"/>
    <w:rsid w:val="00610931"/>
    <w:rsid w:val="00610CE7"/>
    <w:rsid w:val="0061101C"/>
    <w:rsid w:val="00611C83"/>
    <w:rsid w:val="0061229D"/>
    <w:rsid w:val="006125B9"/>
    <w:rsid w:val="00613766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7C5"/>
    <w:rsid w:val="00623103"/>
    <w:rsid w:val="006237EE"/>
    <w:rsid w:val="00623C71"/>
    <w:rsid w:val="00625062"/>
    <w:rsid w:val="006257A1"/>
    <w:rsid w:val="006262AA"/>
    <w:rsid w:val="006268A6"/>
    <w:rsid w:val="00626B60"/>
    <w:rsid w:val="00627546"/>
    <w:rsid w:val="0063051C"/>
    <w:rsid w:val="00630B87"/>
    <w:rsid w:val="006315D2"/>
    <w:rsid w:val="00632765"/>
    <w:rsid w:val="00632EA9"/>
    <w:rsid w:val="0063373B"/>
    <w:rsid w:val="006354A2"/>
    <w:rsid w:val="00635DDF"/>
    <w:rsid w:val="00635EB9"/>
    <w:rsid w:val="0063629D"/>
    <w:rsid w:val="006366D8"/>
    <w:rsid w:val="006371A6"/>
    <w:rsid w:val="00637331"/>
    <w:rsid w:val="00637762"/>
    <w:rsid w:val="006410B9"/>
    <w:rsid w:val="006422D7"/>
    <w:rsid w:val="00642364"/>
    <w:rsid w:val="00642426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FA"/>
    <w:rsid w:val="00660AFC"/>
    <w:rsid w:val="00660EC9"/>
    <w:rsid w:val="006616BE"/>
    <w:rsid w:val="0066266C"/>
    <w:rsid w:val="0066269A"/>
    <w:rsid w:val="006627E2"/>
    <w:rsid w:val="00662940"/>
    <w:rsid w:val="00663E6B"/>
    <w:rsid w:val="00665136"/>
    <w:rsid w:val="00665BE5"/>
    <w:rsid w:val="00665C5D"/>
    <w:rsid w:val="00666B1F"/>
    <w:rsid w:val="00666BF2"/>
    <w:rsid w:val="00670BFE"/>
    <w:rsid w:val="006710AB"/>
    <w:rsid w:val="006716C9"/>
    <w:rsid w:val="00672093"/>
    <w:rsid w:val="006735CC"/>
    <w:rsid w:val="00673CDE"/>
    <w:rsid w:val="0067402C"/>
    <w:rsid w:val="00674975"/>
    <w:rsid w:val="00674E19"/>
    <w:rsid w:val="0067525B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5E44"/>
    <w:rsid w:val="00696930"/>
    <w:rsid w:val="006972CD"/>
    <w:rsid w:val="006A01EE"/>
    <w:rsid w:val="006A3415"/>
    <w:rsid w:val="006A392F"/>
    <w:rsid w:val="006A445C"/>
    <w:rsid w:val="006A488D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C0DD4"/>
    <w:rsid w:val="006C2742"/>
    <w:rsid w:val="006C3A86"/>
    <w:rsid w:val="006C419D"/>
    <w:rsid w:val="006C41EC"/>
    <w:rsid w:val="006C6D13"/>
    <w:rsid w:val="006C72C0"/>
    <w:rsid w:val="006C78DA"/>
    <w:rsid w:val="006C7E8A"/>
    <w:rsid w:val="006D016B"/>
    <w:rsid w:val="006D337D"/>
    <w:rsid w:val="006D3735"/>
    <w:rsid w:val="006D53A0"/>
    <w:rsid w:val="006D59C2"/>
    <w:rsid w:val="006D5BA5"/>
    <w:rsid w:val="006D5D52"/>
    <w:rsid w:val="006D6016"/>
    <w:rsid w:val="006D601E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F086D"/>
    <w:rsid w:val="006F0DD6"/>
    <w:rsid w:val="006F342E"/>
    <w:rsid w:val="006F4336"/>
    <w:rsid w:val="006F5297"/>
    <w:rsid w:val="006F5A0B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E3C"/>
    <w:rsid w:val="00711F8F"/>
    <w:rsid w:val="00711FDE"/>
    <w:rsid w:val="00712962"/>
    <w:rsid w:val="00712ADD"/>
    <w:rsid w:val="00712D51"/>
    <w:rsid w:val="00713287"/>
    <w:rsid w:val="007142E4"/>
    <w:rsid w:val="007150B8"/>
    <w:rsid w:val="007150F2"/>
    <w:rsid w:val="007162B8"/>
    <w:rsid w:val="007177AD"/>
    <w:rsid w:val="00721351"/>
    <w:rsid w:val="00722ED0"/>
    <w:rsid w:val="007235E4"/>
    <w:rsid w:val="00723E71"/>
    <w:rsid w:val="00724679"/>
    <w:rsid w:val="00724E37"/>
    <w:rsid w:val="00725E53"/>
    <w:rsid w:val="00731D13"/>
    <w:rsid w:val="00731E70"/>
    <w:rsid w:val="00732AD0"/>
    <w:rsid w:val="00732C22"/>
    <w:rsid w:val="007334AC"/>
    <w:rsid w:val="00734923"/>
    <w:rsid w:val="00735B9F"/>
    <w:rsid w:val="00736178"/>
    <w:rsid w:val="00737F54"/>
    <w:rsid w:val="007411AE"/>
    <w:rsid w:val="00741F2D"/>
    <w:rsid w:val="00742758"/>
    <w:rsid w:val="00742E42"/>
    <w:rsid w:val="007432F5"/>
    <w:rsid w:val="00743587"/>
    <w:rsid w:val="007445B4"/>
    <w:rsid w:val="007447AB"/>
    <w:rsid w:val="00744D0A"/>
    <w:rsid w:val="00746773"/>
    <w:rsid w:val="007468CA"/>
    <w:rsid w:val="00746CEC"/>
    <w:rsid w:val="00746D39"/>
    <w:rsid w:val="00747777"/>
    <w:rsid w:val="007501EA"/>
    <w:rsid w:val="00751007"/>
    <w:rsid w:val="00751CCC"/>
    <w:rsid w:val="00751DBE"/>
    <w:rsid w:val="00752F5F"/>
    <w:rsid w:val="00754ECA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5910"/>
    <w:rsid w:val="00765BD7"/>
    <w:rsid w:val="00765C4E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5D44"/>
    <w:rsid w:val="00776328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223E"/>
    <w:rsid w:val="007932C0"/>
    <w:rsid w:val="007939F1"/>
    <w:rsid w:val="00793BC7"/>
    <w:rsid w:val="00793D59"/>
    <w:rsid w:val="00794154"/>
    <w:rsid w:val="00794158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E5"/>
    <w:rsid w:val="007A17C1"/>
    <w:rsid w:val="007A3037"/>
    <w:rsid w:val="007A3608"/>
    <w:rsid w:val="007A3F80"/>
    <w:rsid w:val="007A58B4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E90"/>
    <w:rsid w:val="007C4A67"/>
    <w:rsid w:val="007C5C5A"/>
    <w:rsid w:val="007C5D95"/>
    <w:rsid w:val="007C60CD"/>
    <w:rsid w:val="007C62E2"/>
    <w:rsid w:val="007C68D7"/>
    <w:rsid w:val="007D073F"/>
    <w:rsid w:val="007D18EF"/>
    <w:rsid w:val="007D33AF"/>
    <w:rsid w:val="007D3462"/>
    <w:rsid w:val="007D37CB"/>
    <w:rsid w:val="007D3A72"/>
    <w:rsid w:val="007D552C"/>
    <w:rsid w:val="007D5EEF"/>
    <w:rsid w:val="007D67CB"/>
    <w:rsid w:val="007D6858"/>
    <w:rsid w:val="007D7D55"/>
    <w:rsid w:val="007E0743"/>
    <w:rsid w:val="007E0785"/>
    <w:rsid w:val="007E09BF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44A8"/>
    <w:rsid w:val="007F4E42"/>
    <w:rsid w:val="007F5DBC"/>
    <w:rsid w:val="007F6552"/>
    <w:rsid w:val="007F6F67"/>
    <w:rsid w:val="008012EA"/>
    <w:rsid w:val="0080236C"/>
    <w:rsid w:val="00802D4F"/>
    <w:rsid w:val="008039BC"/>
    <w:rsid w:val="00804069"/>
    <w:rsid w:val="00804099"/>
    <w:rsid w:val="0080527D"/>
    <w:rsid w:val="008057B0"/>
    <w:rsid w:val="008061B6"/>
    <w:rsid w:val="00806813"/>
    <w:rsid w:val="0080692F"/>
    <w:rsid w:val="00807126"/>
    <w:rsid w:val="00807E3F"/>
    <w:rsid w:val="00807FD5"/>
    <w:rsid w:val="008106CE"/>
    <w:rsid w:val="00810A9C"/>
    <w:rsid w:val="00810BEF"/>
    <w:rsid w:val="008126EA"/>
    <w:rsid w:val="00812ECE"/>
    <w:rsid w:val="00813D83"/>
    <w:rsid w:val="00817C0B"/>
    <w:rsid w:val="00817C3C"/>
    <w:rsid w:val="00817F10"/>
    <w:rsid w:val="0082094C"/>
    <w:rsid w:val="00821A61"/>
    <w:rsid w:val="008224D7"/>
    <w:rsid w:val="008237BD"/>
    <w:rsid w:val="008245CE"/>
    <w:rsid w:val="00824C97"/>
    <w:rsid w:val="008259BA"/>
    <w:rsid w:val="0082681C"/>
    <w:rsid w:val="008275D6"/>
    <w:rsid w:val="00827CE1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C3"/>
    <w:rsid w:val="00835C86"/>
    <w:rsid w:val="00835F98"/>
    <w:rsid w:val="00836D12"/>
    <w:rsid w:val="0084012A"/>
    <w:rsid w:val="008405AC"/>
    <w:rsid w:val="00840997"/>
    <w:rsid w:val="00840B79"/>
    <w:rsid w:val="00841261"/>
    <w:rsid w:val="008413E3"/>
    <w:rsid w:val="008418F6"/>
    <w:rsid w:val="00841C49"/>
    <w:rsid w:val="00841D37"/>
    <w:rsid w:val="00842109"/>
    <w:rsid w:val="008427A0"/>
    <w:rsid w:val="008429B8"/>
    <w:rsid w:val="0084335B"/>
    <w:rsid w:val="0084379C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2E2"/>
    <w:rsid w:val="00856646"/>
    <w:rsid w:val="00857652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514D"/>
    <w:rsid w:val="00875B57"/>
    <w:rsid w:val="00876592"/>
    <w:rsid w:val="00876A26"/>
    <w:rsid w:val="00880F21"/>
    <w:rsid w:val="008811C7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DDE"/>
    <w:rsid w:val="00892EC8"/>
    <w:rsid w:val="008931C9"/>
    <w:rsid w:val="00893A51"/>
    <w:rsid w:val="008959BE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ECC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C12"/>
    <w:rsid w:val="008C369D"/>
    <w:rsid w:val="008C38E0"/>
    <w:rsid w:val="008C41A0"/>
    <w:rsid w:val="008C48CB"/>
    <w:rsid w:val="008C4E7B"/>
    <w:rsid w:val="008C560A"/>
    <w:rsid w:val="008C56D0"/>
    <w:rsid w:val="008C62C8"/>
    <w:rsid w:val="008C6E1A"/>
    <w:rsid w:val="008C6E6F"/>
    <w:rsid w:val="008C740F"/>
    <w:rsid w:val="008D0096"/>
    <w:rsid w:val="008D3400"/>
    <w:rsid w:val="008D4096"/>
    <w:rsid w:val="008D47D7"/>
    <w:rsid w:val="008D5BBD"/>
    <w:rsid w:val="008D5FD1"/>
    <w:rsid w:val="008D7120"/>
    <w:rsid w:val="008E064D"/>
    <w:rsid w:val="008E0751"/>
    <w:rsid w:val="008E08C3"/>
    <w:rsid w:val="008E0A79"/>
    <w:rsid w:val="008E1FD7"/>
    <w:rsid w:val="008E39B6"/>
    <w:rsid w:val="008E3ACF"/>
    <w:rsid w:val="008E3D32"/>
    <w:rsid w:val="008E3F5C"/>
    <w:rsid w:val="008E43BC"/>
    <w:rsid w:val="008E4704"/>
    <w:rsid w:val="008E4AB4"/>
    <w:rsid w:val="008E6481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E06"/>
    <w:rsid w:val="00900AF4"/>
    <w:rsid w:val="009014C9"/>
    <w:rsid w:val="009025EF"/>
    <w:rsid w:val="00902698"/>
    <w:rsid w:val="00903197"/>
    <w:rsid w:val="0090336B"/>
    <w:rsid w:val="00903CC8"/>
    <w:rsid w:val="00904E4A"/>
    <w:rsid w:val="009053B2"/>
    <w:rsid w:val="00906D21"/>
    <w:rsid w:val="00911424"/>
    <w:rsid w:val="00911CB7"/>
    <w:rsid w:val="00915AFE"/>
    <w:rsid w:val="00915EFC"/>
    <w:rsid w:val="00920E61"/>
    <w:rsid w:val="00921100"/>
    <w:rsid w:val="009240D3"/>
    <w:rsid w:val="00925083"/>
    <w:rsid w:val="009255DD"/>
    <w:rsid w:val="00926127"/>
    <w:rsid w:val="00926DFC"/>
    <w:rsid w:val="00927B48"/>
    <w:rsid w:val="00930806"/>
    <w:rsid w:val="00930B24"/>
    <w:rsid w:val="00930E94"/>
    <w:rsid w:val="00931A2F"/>
    <w:rsid w:val="00932492"/>
    <w:rsid w:val="00932DE0"/>
    <w:rsid w:val="009332A5"/>
    <w:rsid w:val="0093369E"/>
    <w:rsid w:val="0093370F"/>
    <w:rsid w:val="00935D5B"/>
    <w:rsid w:val="00937C2F"/>
    <w:rsid w:val="00940E76"/>
    <w:rsid w:val="0094122C"/>
    <w:rsid w:val="009414BB"/>
    <w:rsid w:val="00941C93"/>
    <w:rsid w:val="00943A4A"/>
    <w:rsid w:val="00943F7F"/>
    <w:rsid w:val="0094449F"/>
    <w:rsid w:val="00944980"/>
    <w:rsid w:val="009450E9"/>
    <w:rsid w:val="00946526"/>
    <w:rsid w:val="009474CC"/>
    <w:rsid w:val="009522FC"/>
    <w:rsid w:val="00952DB7"/>
    <w:rsid w:val="00952E2C"/>
    <w:rsid w:val="00953344"/>
    <w:rsid w:val="00953CDC"/>
    <w:rsid w:val="0095465D"/>
    <w:rsid w:val="00954947"/>
    <w:rsid w:val="00954D75"/>
    <w:rsid w:val="00955E91"/>
    <w:rsid w:val="00955F28"/>
    <w:rsid w:val="0095718B"/>
    <w:rsid w:val="009575FA"/>
    <w:rsid w:val="009603B4"/>
    <w:rsid w:val="0096045C"/>
    <w:rsid w:val="00961025"/>
    <w:rsid w:val="00963681"/>
    <w:rsid w:val="009637CB"/>
    <w:rsid w:val="009639E2"/>
    <w:rsid w:val="00963CD8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F2A"/>
    <w:rsid w:val="009762DF"/>
    <w:rsid w:val="009771BB"/>
    <w:rsid w:val="00977417"/>
    <w:rsid w:val="00977DFE"/>
    <w:rsid w:val="009803A1"/>
    <w:rsid w:val="00981E3B"/>
    <w:rsid w:val="00982E6A"/>
    <w:rsid w:val="009830BA"/>
    <w:rsid w:val="0098372D"/>
    <w:rsid w:val="0098390B"/>
    <w:rsid w:val="00983E86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3FC1"/>
    <w:rsid w:val="00994F65"/>
    <w:rsid w:val="009951AD"/>
    <w:rsid w:val="00995301"/>
    <w:rsid w:val="00995859"/>
    <w:rsid w:val="00996F98"/>
    <w:rsid w:val="00997582"/>
    <w:rsid w:val="009A1076"/>
    <w:rsid w:val="009A18A5"/>
    <w:rsid w:val="009A18D5"/>
    <w:rsid w:val="009A199A"/>
    <w:rsid w:val="009A24E2"/>
    <w:rsid w:val="009A49CA"/>
    <w:rsid w:val="009A62FF"/>
    <w:rsid w:val="009A7772"/>
    <w:rsid w:val="009B06D1"/>
    <w:rsid w:val="009B073A"/>
    <w:rsid w:val="009B181F"/>
    <w:rsid w:val="009B205A"/>
    <w:rsid w:val="009B2128"/>
    <w:rsid w:val="009B2A51"/>
    <w:rsid w:val="009B2A66"/>
    <w:rsid w:val="009B2C6A"/>
    <w:rsid w:val="009B40DB"/>
    <w:rsid w:val="009B41E8"/>
    <w:rsid w:val="009B4BF0"/>
    <w:rsid w:val="009B4DA1"/>
    <w:rsid w:val="009B5296"/>
    <w:rsid w:val="009B53CA"/>
    <w:rsid w:val="009B57C4"/>
    <w:rsid w:val="009B5839"/>
    <w:rsid w:val="009B5CC5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3934"/>
    <w:rsid w:val="009C3ABB"/>
    <w:rsid w:val="009C6376"/>
    <w:rsid w:val="009C72F1"/>
    <w:rsid w:val="009C7997"/>
    <w:rsid w:val="009D0A38"/>
    <w:rsid w:val="009D1056"/>
    <w:rsid w:val="009D1193"/>
    <w:rsid w:val="009D15FF"/>
    <w:rsid w:val="009D24B7"/>
    <w:rsid w:val="009D27B2"/>
    <w:rsid w:val="009D36FB"/>
    <w:rsid w:val="009D4854"/>
    <w:rsid w:val="009D489D"/>
    <w:rsid w:val="009D6B48"/>
    <w:rsid w:val="009E1C86"/>
    <w:rsid w:val="009E2ADE"/>
    <w:rsid w:val="009E2BC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724B"/>
    <w:rsid w:val="009E7701"/>
    <w:rsid w:val="009E7A2B"/>
    <w:rsid w:val="009F0B92"/>
    <w:rsid w:val="009F1812"/>
    <w:rsid w:val="009F2129"/>
    <w:rsid w:val="009F23AA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A0165D"/>
    <w:rsid w:val="00A019B6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103E8"/>
    <w:rsid w:val="00A11097"/>
    <w:rsid w:val="00A12186"/>
    <w:rsid w:val="00A12AC0"/>
    <w:rsid w:val="00A12B32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628"/>
    <w:rsid w:val="00A32A66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36A0"/>
    <w:rsid w:val="00A43909"/>
    <w:rsid w:val="00A460BC"/>
    <w:rsid w:val="00A506AB"/>
    <w:rsid w:val="00A52327"/>
    <w:rsid w:val="00A53625"/>
    <w:rsid w:val="00A54DE0"/>
    <w:rsid w:val="00A552F0"/>
    <w:rsid w:val="00A55923"/>
    <w:rsid w:val="00A56C91"/>
    <w:rsid w:val="00A601A5"/>
    <w:rsid w:val="00A61D2C"/>
    <w:rsid w:val="00A61D95"/>
    <w:rsid w:val="00A620F6"/>
    <w:rsid w:val="00A628F9"/>
    <w:rsid w:val="00A63C28"/>
    <w:rsid w:val="00A6446B"/>
    <w:rsid w:val="00A64636"/>
    <w:rsid w:val="00A64671"/>
    <w:rsid w:val="00A6566B"/>
    <w:rsid w:val="00A660A9"/>
    <w:rsid w:val="00A673E3"/>
    <w:rsid w:val="00A67480"/>
    <w:rsid w:val="00A6775F"/>
    <w:rsid w:val="00A679FA"/>
    <w:rsid w:val="00A7084F"/>
    <w:rsid w:val="00A728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80E84"/>
    <w:rsid w:val="00A81944"/>
    <w:rsid w:val="00A819A9"/>
    <w:rsid w:val="00A819F0"/>
    <w:rsid w:val="00A82396"/>
    <w:rsid w:val="00A83C9F"/>
    <w:rsid w:val="00A840AB"/>
    <w:rsid w:val="00A8568E"/>
    <w:rsid w:val="00A85FC0"/>
    <w:rsid w:val="00A8660B"/>
    <w:rsid w:val="00A868AF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A23B8"/>
    <w:rsid w:val="00AA2F22"/>
    <w:rsid w:val="00AA306F"/>
    <w:rsid w:val="00AA32FE"/>
    <w:rsid w:val="00AA3621"/>
    <w:rsid w:val="00AA3B86"/>
    <w:rsid w:val="00AA3EE0"/>
    <w:rsid w:val="00AA3FF9"/>
    <w:rsid w:val="00AA404C"/>
    <w:rsid w:val="00AA66CE"/>
    <w:rsid w:val="00AA7645"/>
    <w:rsid w:val="00AA76CA"/>
    <w:rsid w:val="00AA78FE"/>
    <w:rsid w:val="00AA7954"/>
    <w:rsid w:val="00AB0489"/>
    <w:rsid w:val="00AB1B35"/>
    <w:rsid w:val="00AB1BF5"/>
    <w:rsid w:val="00AB3037"/>
    <w:rsid w:val="00AB3096"/>
    <w:rsid w:val="00AB329A"/>
    <w:rsid w:val="00AB3981"/>
    <w:rsid w:val="00AB4858"/>
    <w:rsid w:val="00AB485D"/>
    <w:rsid w:val="00AB50C9"/>
    <w:rsid w:val="00AB5319"/>
    <w:rsid w:val="00AB5410"/>
    <w:rsid w:val="00AB5D0F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5576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4CB1"/>
    <w:rsid w:val="00AE4D04"/>
    <w:rsid w:val="00AE4F94"/>
    <w:rsid w:val="00AE519D"/>
    <w:rsid w:val="00AE5659"/>
    <w:rsid w:val="00AE5B3B"/>
    <w:rsid w:val="00AE5E9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FA8"/>
    <w:rsid w:val="00B13115"/>
    <w:rsid w:val="00B13566"/>
    <w:rsid w:val="00B13774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BE5"/>
    <w:rsid w:val="00B3024C"/>
    <w:rsid w:val="00B30E03"/>
    <w:rsid w:val="00B31DA8"/>
    <w:rsid w:val="00B321F3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F7F"/>
    <w:rsid w:val="00B67671"/>
    <w:rsid w:val="00B70BC7"/>
    <w:rsid w:val="00B718F4"/>
    <w:rsid w:val="00B71C08"/>
    <w:rsid w:val="00B72216"/>
    <w:rsid w:val="00B73EB0"/>
    <w:rsid w:val="00B740EB"/>
    <w:rsid w:val="00B7542A"/>
    <w:rsid w:val="00B75C20"/>
    <w:rsid w:val="00B776F2"/>
    <w:rsid w:val="00B77712"/>
    <w:rsid w:val="00B77F97"/>
    <w:rsid w:val="00B808ED"/>
    <w:rsid w:val="00B838C6"/>
    <w:rsid w:val="00B83AF7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3A07"/>
    <w:rsid w:val="00B94347"/>
    <w:rsid w:val="00B9457A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66"/>
    <w:rsid w:val="00BA0200"/>
    <w:rsid w:val="00BA06E3"/>
    <w:rsid w:val="00BA0EDD"/>
    <w:rsid w:val="00BA2449"/>
    <w:rsid w:val="00BA2BBF"/>
    <w:rsid w:val="00BA30F4"/>
    <w:rsid w:val="00BA44D9"/>
    <w:rsid w:val="00BA4CF9"/>
    <w:rsid w:val="00BA5EFC"/>
    <w:rsid w:val="00BB0536"/>
    <w:rsid w:val="00BB0839"/>
    <w:rsid w:val="00BB0B2D"/>
    <w:rsid w:val="00BB1C56"/>
    <w:rsid w:val="00BB312B"/>
    <w:rsid w:val="00BB3275"/>
    <w:rsid w:val="00BB3B0D"/>
    <w:rsid w:val="00BB6061"/>
    <w:rsid w:val="00BB6586"/>
    <w:rsid w:val="00BC0414"/>
    <w:rsid w:val="00BC1AC4"/>
    <w:rsid w:val="00BC1DAE"/>
    <w:rsid w:val="00BC1FE0"/>
    <w:rsid w:val="00BC3161"/>
    <w:rsid w:val="00BC337D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962"/>
    <w:rsid w:val="00BD2A14"/>
    <w:rsid w:val="00BD3244"/>
    <w:rsid w:val="00BD5360"/>
    <w:rsid w:val="00BD5BA6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73F"/>
    <w:rsid w:val="00BF4BC1"/>
    <w:rsid w:val="00BF6499"/>
    <w:rsid w:val="00BF6675"/>
    <w:rsid w:val="00BF6888"/>
    <w:rsid w:val="00BF688C"/>
    <w:rsid w:val="00BF726E"/>
    <w:rsid w:val="00BF7BCF"/>
    <w:rsid w:val="00BF7F72"/>
    <w:rsid w:val="00C0036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1FF0"/>
    <w:rsid w:val="00C13092"/>
    <w:rsid w:val="00C139E4"/>
    <w:rsid w:val="00C14046"/>
    <w:rsid w:val="00C140BA"/>
    <w:rsid w:val="00C14691"/>
    <w:rsid w:val="00C14926"/>
    <w:rsid w:val="00C15D3C"/>
    <w:rsid w:val="00C16731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6D"/>
    <w:rsid w:val="00C36421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47DCE"/>
    <w:rsid w:val="00C514FB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56CB"/>
    <w:rsid w:val="00C6670F"/>
    <w:rsid w:val="00C67135"/>
    <w:rsid w:val="00C673B7"/>
    <w:rsid w:val="00C67479"/>
    <w:rsid w:val="00C67C3C"/>
    <w:rsid w:val="00C7041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D33"/>
    <w:rsid w:val="00C84464"/>
    <w:rsid w:val="00C851E2"/>
    <w:rsid w:val="00C85516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97E40"/>
    <w:rsid w:val="00CA0EA8"/>
    <w:rsid w:val="00CA0EDB"/>
    <w:rsid w:val="00CA11F3"/>
    <w:rsid w:val="00CA15AA"/>
    <w:rsid w:val="00CA161C"/>
    <w:rsid w:val="00CA2015"/>
    <w:rsid w:val="00CA2CA9"/>
    <w:rsid w:val="00CA2FBF"/>
    <w:rsid w:val="00CA3B5E"/>
    <w:rsid w:val="00CA3ED3"/>
    <w:rsid w:val="00CA40DB"/>
    <w:rsid w:val="00CA44D1"/>
    <w:rsid w:val="00CA491B"/>
    <w:rsid w:val="00CA4923"/>
    <w:rsid w:val="00CA52EC"/>
    <w:rsid w:val="00CA5B51"/>
    <w:rsid w:val="00CA7777"/>
    <w:rsid w:val="00CA797E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C67"/>
    <w:rsid w:val="00CB70EA"/>
    <w:rsid w:val="00CB7C99"/>
    <w:rsid w:val="00CC140D"/>
    <w:rsid w:val="00CC175D"/>
    <w:rsid w:val="00CC1E2B"/>
    <w:rsid w:val="00CC2342"/>
    <w:rsid w:val="00CC438B"/>
    <w:rsid w:val="00CC542F"/>
    <w:rsid w:val="00CC557D"/>
    <w:rsid w:val="00CC5805"/>
    <w:rsid w:val="00CC5806"/>
    <w:rsid w:val="00CC6343"/>
    <w:rsid w:val="00CC6FD2"/>
    <w:rsid w:val="00CD1699"/>
    <w:rsid w:val="00CD17AD"/>
    <w:rsid w:val="00CD1EDB"/>
    <w:rsid w:val="00CD3B83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3716"/>
    <w:rsid w:val="00CF3905"/>
    <w:rsid w:val="00CF3DF9"/>
    <w:rsid w:val="00CF5C3D"/>
    <w:rsid w:val="00CF625C"/>
    <w:rsid w:val="00CF75B7"/>
    <w:rsid w:val="00CF7840"/>
    <w:rsid w:val="00CF7D6A"/>
    <w:rsid w:val="00D00F45"/>
    <w:rsid w:val="00D01C38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2F68"/>
    <w:rsid w:val="00D230A4"/>
    <w:rsid w:val="00D240A8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1118"/>
    <w:rsid w:val="00D311C2"/>
    <w:rsid w:val="00D324A5"/>
    <w:rsid w:val="00D3296E"/>
    <w:rsid w:val="00D32DAB"/>
    <w:rsid w:val="00D32FAC"/>
    <w:rsid w:val="00D3321A"/>
    <w:rsid w:val="00D34062"/>
    <w:rsid w:val="00D34315"/>
    <w:rsid w:val="00D3455F"/>
    <w:rsid w:val="00D36298"/>
    <w:rsid w:val="00D370FC"/>
    <w:rsid w:val="00D37D04"/>
    <w:rsid w:val="00D40AB6"/>
    <w:rsid w:val="00D4119C"/>
    <w:rsid w:val="00D41206"/>
    <w:rsid w:val="00D41C3F"/>
    <w:rsid w:val="00D41E08"/>
    <w:rsid w:val="00D42A1F"/>
    <w:rsid w:val="00D438CF"/>
    <w:rsid w:val="00D44BC1"/>
    <w:rsid w:val="00D44BD5"/>
    <w:rsid w:val="00D44DA8"/>
    <w:rsid w:val="00D45097"/>
    <w:rsid w:val="00D46675"/>
    <w:rsid w:val="00D46941"/>
    <w:rsid w:val="00D4694F"/>
    <w:rsid w:val="00D46EC9"/>
    <w:rsid w:val="00D47194"/>
    <w:rsid w:val="00D471EA"/>
    <w:rsid w:val="00D475D6"/>
    <w:rsid w:val="00D477CD"/>
    <w:rsid w:val="00D505F1"/>
    <w:rsid w:val="00D507AE"/>
    <w:rsid w:val="00D508ED"/>
    <w:rsid w:val="00D510B8"/>
    <w:rsid w:val="00D51B01"/>
    <w:rsid w:val="00D52B40"/>
    <w:rsid w:val="00D53A9C"/>
    <w:rsid w:val="00D545FA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6AD1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88F"/>
    <w:rsid w:val="00D76ACA"/>
    <w:rsid w:val="00D76EFD"/>
    <w:rsid w:val="00D775DB"/>
    <w:rsid w:val="00D77936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AD1"/>
    <w:rsid w:val="00DA7CA3"/>
    <w:rsid w:val="00DB13D1"/>
    <w:rsid w:val="00DB20A2"/>
    <w:rsid w:val="00DB269A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5076"/>
    <w:rsid w:val="00DC66DE"/>
    <w:rsid w:val="00DC66EB"/>
    <w:rsid w:val="00DC6BE2"/>
    <w:rsid w:val="00DC7F41"/>
    <w:rsid w:val="00DD1BA5"/>
    <w:rsid w:val="00DD2BC5"/>
    <w:rsid w:val="00DD32AE"/>
    <w:rsid w:val="00DD33F0"/>
    <w:rsid w:val="00DD3F81"/>
    <w:rsid w:val="00DD43F7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69D2"/>
    <w:rsid w:val="00E071C2"/>
    <w:rsid w:val="00E1077C"/>
    <w:rsid w:val="00E109F4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74BE"/>
    <w:rsid w:val="00E20BB1"/>
    <w:rsid w:val="00E21351"/>
    <w:rsid w:val="00E21366"/>
    <w:rsid w:val="00E21C22"/>
    <w:rsid w:val="00E221EA"/>
    <w:rsid w:val="00E22DC2"/>
    <w:rsid w:val="00E22F42"/>
    <w:rsid w:val="00E22FEA"/>
    <w:rsid w:val="00E2517D"/>
    <w:rsid w:val="00E259D1"/>
    <w:rsid w:val="00E2669A"/>
    <w:rsid w:val="00E27091"/>
    <w:rsid w:val="00E276DD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401A6"/>
    <w:rsid w:val="00E42BEC"/>
    <w:rsid w:val="00E42C90"/>
    <w:rsid w:val="00E43A7E"/>
    <w:rsid w:val="00E43B7A"/>
    <w:rsid w:val="00E43F06"/>
    <w:rsid w:val="00E43FDD"/>
    <w:rsid w:val="00E4440B"/>
    <w:rsid w:val="00E4756A"/>
    <w:rsid w:val="00E47C9C"/>
    <w:rsid w:val="00E47DE0"/>
    <w:rsid w:val="00E50ADF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FCA"/>
    <w:rsid w:val="00E565B0"/>
    <w:rsid w:val="00E566EC"/>
    <w:rsid w:val="00E60824"/>
    <w:rsid w:val="00E60A62"/>
    <w:rsid w:val="00E60D64"/>
    <w:rsid w:val="00E61E2C"/>
    <w:rsid w:val="00E61ED7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12B3"/>
    <w:rsid w:val="00E72A1D"/>
    <w:rsid w:val="00E72F65"/>
    <w:rsid w:val="00E7382B"/>
    <w:rsid w:val="00E742F2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55C"/>
    <w:rsid w:val="00E84B1B"/>
    <w:rsid w:val="00E8705E"/>
    <w:rsid w:val="00E878A2"/>
    <w:rsid w:val="00E87E02"/>
    <w:rsid w:val="00E902E1"/>
    <w:rsid w:val="00E924D6"/>
    <w:rsid w:val="00E929D4"/>
    <w:rsid w:val="00E931B5"/>
    <w:rsid w:val="00E959CE"/>
    <w:rsid w:val="00E95DC1"/>
    <w:rsid w:val="00E9644C"/>
    <w:rsid w:val="00E966EB"/>
    <w:rsid w:val="00E97BB6"/>
    <w:rsid w:val="00EA070E"/>
    <w:rsid w:val="00EA157D"/>
    <w:rsid w:val="00EA21F9"/>
    <w:rsid w:val="00EA3AD4"/>
    <w:rsid w:val="00EA40DB"/>
    <w:rsid w:val="00EA48AA"/>
    <w:rsid w:val="00EA4D4E"/>
    <w:rsid w:val="00EA6595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451"/>
    <w:rsid w:val="00ED0608"/>
    <w:rsid w:val="00ED07F8"/>
    <w:rsid w:val="00ED2249"/>
    <w:rsid w:val="00ED2485"/>
    <w:rsid w:val="00ED44FB"/>
    <w:rsid w:val="00ED52CB"/>
    <w:rsid w:val="00ED61CA"/>
    <w:rsid w:val="00ED6509"/>
    <w:rsid w:val="00ED7C41"/>
    <w:rsid w:val="00ED7FCC"/>
    <w:rsid w:val="00EE0ADD"/>
    <w:rsid w:val="00EE187D"/>
    <w:rsid w:val="00EE2C16"/>
    <w:rsid w:val="00EE4138"/>
    <w:rsid w:val="00EE4CDD"/>
    <w:rsid w:val="00EE58F6"/>
    <w:rsid w:val="00EE705E"/>
    <w:rsid w:val="00EE7457"/>
    <w:rsid w:val="00EF08D3"/>
    <w:rsid w:val="00EF1280"/>
    <w:rsid w:val="00EF15A6"/>
    <w:rsid w:val="00EF2595"/>
    <w:rsid w:val="00EF3551"/>
    <w:rsid w:val="00EF357B"/>
    <w:rsid w:val="00EF4413"/>
    <w:rsid w:val="00EF44C8"/>
    <w:rsid w:val="00EF4D19"/>
    <w:rsid w:val="00EF55A9"/>
    <w:rsid w:val="00EF55CE"/>
    <w:rsid w:val="00EF665D"/>
    <w:rsid w:val="00EF68B6"/>
    <w:rsid w:val="00EF6FC3"/>
    <w:rsid w:val="00EF7722"/>
    <w:rsid w:val="00EF79F3"/>
    <w:rsid w:val="00F00136"/>
    <w:rsid w:val="00F00B79"/>
    <w:rsid w:val="00F02127"/>
    <w:rsid w:val="00F04170"/>
    <w:rsid w:val="00F045D0"/>
    <w:rsid w:val="00F058DE"/>
    <w:rsid w:val="00F0597C"/>
    <w:rsid w:val="00F06456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6A49"/>
    <w:rsid w:val="00F376C5"/>
    <w:rsid w:val="00F41122"/>
    <w:rsid w:val="00F4282A"/>
    <w:rsid w:val="00F42BFC"/>
    <w:rsid w:val="00F43241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D9D"/>
    <w:rsid w:val="00F52114"/>
    <w:rsid w:val="00F528E6"/>
    <w:rsid w:val="00F52D80"/>
    <w:rsid w:val="00F545F3"/>
    <w:rsid w:val="00F54A9C"/>
    <w:rsid w:val="00F56605"/>
    <w:rsid w:val="00F56B6D"/>
    <w:rsid w:val="00F6006C"/>
    <w:rsid w:val="00F609F9"/>
    <w:rsid w:val="00F61326"/>
    <w:rsid w:val="00F61DB9"/>
    <w:rsid w:val="00F62470"/>
    <w:rsid w:val="00F62E57"/>
    <w:rsid w:val="00F634B1"/>
    <w:rsid w:val="00F63843"/>
    <w:rsid w:val="00F655E2"/>
    <w:rsid w:val="00F65E13"/>
    <w:rsid w:val="00F66B88"/>
    <w:rsid w:val="00F67D17"/>
    <w:rsid w:val="00F70A53"/>
    <w:rsid w:val="00F71220"/>
    <w:rsid w:val="00F715B6"/>
    <w:rsid w:val="00F71860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C8"/>
    <w:rsid w:val="00F81379"/>
    <w:rsid w:val="00F81585"/>
    <w:rsid w:val="00F81768"/>
    <w:rsid w:val="00F818A7"/>
    <w:rsid w:val="00F8206B"/>
    <w:rsid w:val="00F84C6E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E28"/>
    <w:rsid w:val="00F95202"/>
    <w:rsid w:val="00F95545"/>
    <w:rsid w:val="00F956FD"/>
    <w:rsid w:val="00F95D82"/>
    <w:rsid w:val="00F97B16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626"/>
    <w:rsid w:val="00FB4C4F"/>
    <w:rsid w:val="00FB6293"/>
    <w:rsid w:val="00FB67B5"/>
    <w:rsid w:val="00FB7429"/>
    <w:rsid w:val="00FB7457"/>
    <w:rsid w:val="00FC2647"/>
    <w:rsid w:val="00FC3031"/>
    <w:rsid w:val="00FC3F3A"/>
    <w:rsid w:val="00FC4009"/>
    <w:rsid w:val="00FC4D66"/>
    <w:rsid w:val="00FC4E8D"/>
    <w:rsid w:val="00FC5714"/>
    <w:rsid w:val="00FC7D31"/>
    <w:rsid w:val="00FD031D"/>
    <w:rsid w:val="00FD0869"/>
    <w:rsid w:val="00FD08CA"/>
    <w:rsid w:val="00FD0B78"/>
    <w:rsid w:val="00FD13A9"/>
    <w:rsid w:val="00FD1816"/>
    <w:rsid w:val="00FD1D39"/>
    <w:rsid w:val="00FD1E6E"/>
    <w:rsid w:val="00FD2F63"/>
    <w:rsid w:val="00FD42A9"/>
    <w:rsid w:val="00FD4A44"/>
    <w:rsid w:val="00FD4E93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6101"/>
    <w:rsid w:val="00FE6386"/>
    <w:rsid w:val="00FE6738"/>
    <w:rsid w:val="00FF12DF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C6A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9B2C6A"/>
    <w:pPr>
      <w:keepNext/>
      <w:tabs>
        <w:tab w:val="num" w:pos="3763"/>
      </w:tabs>
      <w:spacing w:before="240" w:after="60"/>
      <w:ind w:left="3763" w:hanging="3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9B2C6A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2C6A"/>
    <w:rPr>
      <w:rFonts w:ascii="Cambria" w:eastAsia="Times New Roman" w:hAnsi="Cambria" w:cs="Times New Roman"/>
      <w:b/>
      <w:bCs/>
      <w:kern w:val="2"/>
      <w:sz w:val="32"/>
      <w:szCs w:val="32"/>
      <w:lang w:eastAsia="hi-IN" w:bidi="hi-IN"/>
    </w:rPr>
  </w:style>
  <w:style w:type="character" w:customStyle="1" w:styleId="40">
    <w:name w:val="Заголовок 4 Знак"/>
    <w:basedOn w:val="a0"/>
    <w:link w:val="4"/>
    <w:semiHidden/>
    <w:rsid w:val="009B2C6A"/>
    <w:rPr>
      <w:rFonts w:ascii="Times New Roman" w:eastAsia="SimSun" w:hAnsi="Times New Roman" w:cs="Mangal"/>
      <w:b/>
      <w:bCs/>
      <w:kern w:val="2"/>
      <w:sz w:val="28"/>
      <w:szCs w:val="24"/>
      <w:lang w:eastAsia="hi-IN" w:bidi="hi-IN"/>
    </w:rPr>
  </w:style>
  <w:style w:type="paragraph" w:styleId="a3">
    <w:name w:val="Body Text"/>
    <w:basedOn w:val="a"/>
    <w:link w:val="a4"/>
    <w:semiHidden/>
    <w:unhideWhenUsed/>
    <w:rsid w:val="009B2C6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B2C6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a5">
    <w:name w:val="Нормальный (таблица)"/>
    <w:basedOn w:val="a"/>
    <w:next w:val="a"/>
    <w:rsid w:val="009B2C6A"/>
    <w:pPr>
      <w:autoSpaceDE w:val="0"/>
      <w:jc w:val="both"/>
    </w:pPr>
    <w:rPr>
      <w:rFonts w:ascii="Arial" w:eastAsia="Times New Roman" w:hAnsi="Arial" w:cs="Arial"/>
    </w:rPr>
  </w:style>
  <w:style w:type="character" w:styleId="a6">
    <w:name w:val="Hyperlink"/>
    <w:basedOn w:val="a0"/>
    <w:uiPriority w:val="99"/>
    <w:unhideWhenUsed/>
    <w:rsid w:val="00C11FF0"/>
    <w:rPr>
      <w:color w:val="0000FF"/>
      <w:u w:val="single"/>
    </w:rPr>
  </w:style>
  <w:style w:type="paragraph" w:customStyle="1" w:styleId="ConsPlusNormal">
    <w:name w:val="ConsPlusNormal"/>
    <w:rsid w:val="00623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217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2015-03-11T00:07:00Z</cp:lastPrinted>
  <dcterms:created xsi:type="dcterms:W3CDTF">2015-02-26T05:01:00Z</dcterms:created>
  <dcterms:modified xsi:type="dcterms:W3CDTF">2015-03-11T00:08:00Z</dcterms:modified>
</cp:coreProperties>
</file>